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DF64F" w14:textId="77777777" w:rsidR="008C103F" w:rsidRPr="008C103F" w:rsidRDefault="008C103F">
      <w:pPr>
        <w:spacing w:before="1"/>
        <w:ind w:left="1001" w:right="1000"/>
        <w:jc w:val="center"/>
        <w:rPr>
          <w:rFonts w:asciiTheme="minorHAnsi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sz w:val="22"/>
          <w:szCs w:val="22"/>
        </w:rPr>
        <w:t>Kadeem Frank</w:t>
      </w:r>
    </w:p>
    <w:p w14:paraId="5AF780C9" w14:textId="62202283" w:rsidR="00163980" w:rsidRPr="008C103F" w:rsidRDefault="008C103F">
      <w:pPr>
        <w:spacing w:before="1"/>
        <w:ind w:left="1001" w:right="100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sz w:val="22"/>
          <w:szCs w:val="22"/>
        </w:rPr>
        <w:t>321 Sesame Street • Boca</w:t>
      </w:r>
      <w:r w:rsidRPr="008C103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sz w:val="22"/>
          <w:szCs w:val="22"/>
        </w:rPr>
        <w:t>Raton, FL 3</w:t>
      </w:r>
      <w:r w:rsidRPr="008C103F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8C103F">
        <w:rPr>
          <w:rFonts w:asciiTheme="minorHAnsi" w:eastAsia="Garamond" w:hAnsiTheme="minorHAnsi" w:cstheme="minorHAnsi"/>
          <w:sz w:val="22"/>
          <w:szCs w:val="22"/>
        </w:rPr>
        <w:t>829 • 954-555-1212</w:t>
      </w:r>
      <w:r w:rsidRPr="008C103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hyperlink r:id="rId5" w:history="1">
        <w:r w:rsidRPr="008C103F">
          <w:rPr>
            <w:rStyle w:val="Hyperlink"/>
            <w:rFonts w:asciiTheme="minorHAnsi" w:eastAsia="Garamond" w:hAnsiTheme="minorHAnsi" w:cstheme="minorHAnsi"/>
            <w:color w:val="auto"/>
            <w:sz w:val="22"/>
            <w:szCs w:val="22"/>
            <w:u w:val="none"/>
          </w:rPr>
          <w:t>• kadeem@gmail.com</w:t>
        </w:r>
      </w:hyperlink>
    </w:p>
    <w:p w14:paraId="64147423" w14:textId="77777777" w:rsidR="00163980" w:rsidRPr="008C103F" w:rsidRDefault="00163980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FB849BD" w14:textId="77777777" w:rsidR="00163980" w:rsidRPr="008C103F" w:rsidRDefault="008C103F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b/>
          <w:sz w:val="22"/>
          <w:szCs w:val="22"/>
        </w:rPr>
        <w:t>EDUCATION</w:t>
      </w:r>
    </w:p>
    <w:p w14:paraId="5BF1CE7F" w14:textId="77777777" w:rsidR="00163980" w:rsidRPr="008C103F" w:rsidRDefault="008C103F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b/>
          <w:sz w:val="22"/>
          <w:szCs w:val="22"/>
        </w:rPr>
        <w:t>Nova Southeastern University, Davie FL</w:t>
      </w:r>
    </w:p>
    <w:p w14:paraId="668BBB45" w14:textId="77777777" w:rsidR="00163980" w:rsidRPr="008C103F" w:rsidRDefault="008C103F">
      <w:pPr>
        <w:spacing w:line="26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B.S. in Computer Science, Expected May 2010</w:t>
      </w:r>
    </w:p>
    <w:p w14:paraId="199C3DCE" w14:textId="77777777" w:rsidR="00163980" w:rsidRPr="008C103F" w:rsidRDefault="008C103F">
      <w:pPr>
        <w:spacing w:line="26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Minors in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Mathematics and Physics GPA: 3.75 Honors: Dean's List</w:t>
      </w:r>
    </w:p>
    <w:p w14:paraId="19FBC55B" w14:textId="77777777" w:rsidR="00163980" w:rsidRPr="008C103F" w:rsidRDefault="008C103F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b/>
          <w:sz w:val="22"/>
          <w:szCs w:val="22"/>
        </w:rPr>
        <w:t>Relevant Courses:</w:t>
      </w:r>
    </w:p>
    <w:p w14:paraId="6ACEEC67" w14:textId="77777777" w:rsidR="00163980" w:rsidRPr="008C103F" w:rsidRDefault="008C103F">
      <w:pPr>
        <w:spacing w:line="26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Human-Computer</w:t>
      </w:r>
      <w:r w:rsidRPr="008C103F">
        <w:rPr>
          <w:rFonts w:asciiTheme="minorHAnsi" w:eastAsia="Garamond" w:hAnsiTheme="minorHAnsi" w:cstheme="minorHAnsi"/>
          <w:spacing w:val="41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Interaction,</w:t>
      </w:r>
      <w:r w:rsidRPr="008C103F">
        <w:rPr>
          <w:rFonts w:asciiTheme="minorHAnsi" w:eastAsia="Garamond" w:hAnsiTheme="minorHAnsi" w:cstheme="minorHAnsi"/>
          <w:spacing w:val="41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Artificial</w:t>
      </w:r>
      <w:r w:rsidRPr="008C103F">
        <w:rPr>
          <w:rFonts w:asciiTheme="minorHAnsi" w:eastAsia="Garamond" w:hAnsiTheme="minorHAnsi" w:cstheme="minorHAnsi"/>
          <w:spacing w:val="41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Int</w:t>
      </w:r>
      <w:r w:rsidRPr="008C103F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lligence,</w:t>
      </w:r>
      <w:r w:rsidRPr="008C103F">
        <w:rPr>
          <w:rFonts w:asciiTheme="minorHAnsi" w:eastAsia="Garamond" w:hAnsiTheme="minorHAnsi" w:cstheme="minorHAnsi"/>
          <w:spacing w:val="41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3D</w:t>
      </w:r>
      <w:r w:rsidRPr="008C103F">
        <w:rPr>
          <w:rFonts w:asciiTheme="minorHAnsi" w:eastAsia="Garamond" w:hAnsiTheme="minorHAnsi" w:cstheme="minorHAnsi"/>
          <w:spacing w:val="41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Animation,</w:t>
      </w:r>
      <w:r w:rsidRPr="008C103F">
        <w:rPr>
          <w:rFonts w:asciiTheme="minorHAnsi" w:eastAsia="Garamond" w:hAnsiTheme="minorHAnsi" w:cstheme="minorHAnsi"/>
          <w:spacing w:val="41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Logic</w:t>
      </w:r>
      <w:r w:rsidRPr="008C103F">
        <w:rPr>
          <w:rFonts w:asciiTheme="minorHAnsi" w:eastAsia="Garamond" w:hAnsiTheme="minorHAnsi" w:cstheme="minorHAnsi"/>
          <w:spacing w:val="41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Programming,</w:t>
      </w:r>
    </w:p>
    <w:p w14:paraId="1F501C0A" w14:textId="77777777" w:rsidR="00163980" w:rsidRPr="008C103F" w:rsidRDefault="008C103F">
      <w:pPr>
        <w:spacing w:before="1"/>
        <w:ind w:left="802" w:right="67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sz w:val="22"/>
          <w:szCs w:val="22"/>
        </w:rPr>
        <w:t xml:space="preserve">Quantum </w:t>
      </w:r>
      <w:r w:rsidRPr="008C103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C103F">
        <w:rPr>
          <w:rFonts w:asciiTheme="minorHAnsi" w:eastAsia="Garamond" w:hAnsiTheme="minorHAnsi" w:cstheme="minorHAnsi"/>
          <w:sz w:val="22"/>
          <w:szCs w:val="22"/>
        </w:rPr>
        <w:t>echanics, T</w:t>
      </w:r>
      <w:r w:rsidRPr="008C103F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8C103F">
        <w:rPr>
          <w:rFonts w:asciiTheme="minorHAnsi" w:eastAsia="Garamond" w:hAnsiTheme="minorHAnsi" w:cstheme="minorHAnsi"/>
          <w:sz w:val="22"/>
          <w:szCs w:val="22"/>
        </w:rPr>
        <w:t>eory of Computation, Machine Learning, Computer Graphics</w:t>
      </w:r>
    </w:p>
    <w:p w14:paraId="5F505F68" w14:textId="77777777" w:rsidR="00163980" w:rsidRPr="008C103F" w:rsidRDefault="00163980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29690654" w14:textId="77777777" w:rsidR="00163980" w:rsidRPr="008C103F" w:rsidRDefault="008C103F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b/>
          <w:sz w:val="22"/>
          <w:szCs w:val="22"/>
        </w:rPr>
        <w:t xml:space="preserve">SKILLS / </w:t>
      </w:r>
      <w:r w:rsidRPr="008C103F">
        <w:rPr>
          <w:rFonts w:asciiTheme="minorHAnsi" w:eastAsia="Garamond" w:hAnsiTheme="minorHAnsi" w:cstheme="minorHAnsi"/>
          <w:b/>
          <w:sz w:val="22"/>
          <w:szCs w:val="22"/>
        </w:rPr>
        <w:t>STRENGTHS</w:t>
      </w:r>
    </w:p>
    <w:p w14:paraId="3D248D6C" w14:textId="77777777" w:rsidR="00163980" w:rsidRPr="008C103F" w:rsidRDefault="008C103F">
      <w:pPr>
        <w:spacing w:line="26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Programm</w:t>
      </w:r>
      <w:r w:rsidRPr="008C103F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in</w:t>
      </w:r>
      <w:r w:rsidRPr="008C103F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g languages: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Perl, Jav</w:t>
      </w:r>
      <w:r w:rsidRPr="008C103F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, C++, HTML, P</w:t>
      </w:r>
      <w:r w:rsidRPr="008C103F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P, M</w:t>
      </w:r>
      <w:r w:rsidRPr="008C103F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y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SQL, Scheme, MatLab</w:t>
      </w:r>
    </w:p>
    <w:p w14:paraId="3E5237F5" w14:textId="77777777" w:rsidR="00163980" w:rsidRPr="008C103F" w:rsidRDefault="008C103F">
      <w:pPr>
        <w:spacing w:line="26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Software: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Microsoft Office, Adobe </w:t>
      </w:r>
      <w:r w:rsidRPr="008C103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hoto</w:t>
      </w:r>
      <w:r w:rsidRPr="008C103F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hop and Dreamweaver, 3ds Max</w:t>
      </w:r>
    </w:p>
    <w:p w14:paraId="73399608" w14:textId="77777777" w:rsidR="00163980" w:rsidRPr="008C103F" w:rsidRDefault="008C103F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b/>
          <w:sz w:val="22"/>
          <w:szCs w:val="22"/>
        </w:rPr>
        <w:t xml:space="preserve">Operating </w:t>
      </w:r>
      <w:r w:rsidRPr="008C103F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8C103F">
        <w:rPr>
          <w:rFonts w:asciiTheme="minorHAnsi" w:eastAsia="Garamond" w:hAnsiTheme="minorHAnsi" w:cstheme="minorHAnsi"/>
          <w:b/>
          <w:sz w:val="22"/>
          <w:szCs w:val="22"/>
        </w:rPr>
        <w:t xml:space="preserve">ystems: </w:t>
      </w:r>
      <w:r w:rsidRPr="008C103F">
        <w:rPr>
          <w:rFonts w:asciiTheme="minorHAnsi" w:eastAsia="Garamond" w:hAnsiTheme="minorHAnsi" w:cstheme="minorHAnsi"/>
          <w:sz w:val="22"/>
          <w:szCs w:val="22"/>
        </w:rPr>
        <w:t>Wi</w:t>
      </w:r>
      <w:r w:rsidRPr="008C103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C103F">
        <w:rPr>
          <w:rFonts w:asciiTheme="minorHAnsi" w:eastAsia="Garamond" w:hAnsiTheme="minorHAnsi" w:cstheme="minorHAnsi"/>
          <w:sz w:val="22"/>
          <w:szCs w:val="22"/>
        </w:rPr>
        <w:t>dows (95, 98, 2000, X</w:t>
      </w:r>
      <w:r w:rsidRPr="008C103F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C103F">
        <w:rPr>
          <w:rFonts w:asciiTheme="minorHAnsi" w:eastAsia="Garamond" w:hAnsiTheme="minorHAnsi" w:cstheme="minorHAnsi"/>
          <w:sz w:val="22"/>
          <w:szCs w:val="22"/>
        </w:rPr>
        <w:t>, Vista), Mac OS, Linux</w:t>
      </w:r>
    </w:p>
    <w:p w14:paraId="033D9D8E" w14:textId="77777777" w:rsidR="00163980" w:rsidRPr="008C103F" w:rsidRDefault="008C103F">
      <w:pPr>
        <w:spacing w:line="26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Professi</w:t>
      </w:r>
      <w:r w:rsidRPr="008C103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o</w:t>
      </w:r>
      <w:r w:rsidRPr="008C103F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8C103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al:</w:t>
      </w:r>
      <w:r w:rsidRPr="008C103F">
        <w:rPr>
          <w:rFonts w:asciiTheme="minorHAnsi" w:eastAsia="Garamond" w:hAnsiTheme="minorHAnsi" w:cstheme="minorHAnsi"/>
          <w:b/>
          <w:spacing w:val="39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Self-motivated,</w:t>
      </w:r>
      <w:r w:rsidRPr="008C103F">
        <w:rPr>
          <w:rFonts w:asciiTheme="minorHAnsi" w:eastAsia="Garamond" w:hAnsiTheme="minorHAnsi" w:cstheme="minorHAnsi"/>
          <w:spacing w:val="4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creati</w:t>
      </w:r>
      <w:r w:rsidRPr="008C103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C103F">
        <w:rPr>
          <w:rFonts w:asciiTheme="minorHAnsi" w:eastAsia="Garamond" w:hAnsiTheme="minorHAnsi" w:cstheme="minorHAnsi"/>
          <w:spacing w:val="39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thinker;</w:t>
      </w:r>
      <w:r w:rsidRPr="008C103F">
        <w:rPr>
          <w:rFonts w:asciiTheme="minorHAnsi" w:eastAsia="Garamond" w:hAnsiTheme="minorHAnsi" w:cstheme="minorHAnsi"/>
          <w:spacing w:val="4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det</w:t>
      </w:r>
      <w:r w:rsidRPr="008C103F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il-oriented;</w:t>
      </w:r>
      <w:r w:rsidRPr="008C103F">
        <w:rPr>
          <w:rFonts w:asciiTheme="minorHAnsi" w:eastAsia="Garamond" w:hAnsiTheme="minorHAnsi" w:cstheme="minorHAnsi"/>
          <w:spacing w:val="4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excellent</w:t>
      </w:r>
      <w:r w:rsidRPr="008C103F">
        <w:rPr>
          <w:rFonts w:asciiTheme="minorHAnsi" w:eastAsia="Garamond" w:hAnsiTheme="minorHAnsi" w:cstheme="minorHAnsi"/>
          <w:spacing w:val="4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time</w:t>
      </w:r>
      <w:r w:rsidRPr="008C103F">
        <w:rPr>
          <w:rFonts w:asciiTheme="minorHAnsi" w:eastAsia="Garamond" w:hAnsiTheme="minorHAnsi" w:cstheme="minorHAnsi"/>
          <w:spacing w:val="4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management</w:t>
      </w:r>
    </w:p>
    <w:p w14:paraId="6DD212BF" w14:textId="77777777" w:rsidR="00163980" w:rsidRPr="008C103F" w:rsidRDefault="008C103F">
      <w:pPr>
        <w:ind w:left="802" w:right="82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sz w:val="22"/>
          <w:szCs w:val="22"/>
        </w:rPr>
        <w:t>skills</w:t>
      </w:r>
    </w:p>
    <w:p w14:paraId="2F261224" w14:textId="77777777" w:rsidR="00163980" w:rsidRPr="008C103F" w:rsidRDefault="00163980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292B715" w14:textId="77777777" w:rsidR="00163980" w:rsidRPr="008C103F" w:rsidRDefault="008C103F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b/>
          <w:sz w:val="22"/>
          <w:szCs w:val="22"/>
        </w:rPr>
        <w:t>EXPERIENCE</w:t>
      </w:r>
    </w:p>
    <w:p w14:paraId="31868FD3" w14:textId="77777777" w:rsidR="00163980" w:rsidRPr="008C103F" w:rsidRDefault="008C103F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b/>
          <w:sz w:val="22"/>
          <w:szCs w:val="22"/>
        </w:rPr>
        <w:t>ABC Research,</w:t>
      </w:r>
      <w:r w:rsidRPr="008C103F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sz w:val="22"/>
          <w:szCs w:val="22"/>
        </w:rPr>
        <w:t>Boca Raton FL</w:t>
      </w:r>
      <w:r w:rsidRPr="008C103F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8C103F">
        <w:rPr>
          <w:rFonts w:asciiTheme="minorHAnsi" w:eastAsia="Garamond" w:hAnsiTheme="minorHAnsi" w:cstheme="minorHAnsi"/>
          <w:sz w:val="22"/>
          <w:szCs w:val="22"/>
        </w:rPr>
        <w:t>May 2008 – Sept 2008</w:t>
      </w:r>
    </w:p>
    <w:p w14:paraId="12485A69" w14:textId="77777777" w:rsidR="00163980" w:rsidRPr="008C103F" w:rsidRDefault="008C103F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 xml:space="preserve">Collaborative </w:t>
      </w:r>
      <w:r w:rsidRPr="008C103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User</w:t>
      </w:r>
      <w:r w:rsidRPr="008C103F">
        <w:rPr>
          <w:rFonts w:asciiTheme="minorHAnsi" w:eastAsia="Garamond" w:hAnsiTheme="minorHAnsi" w:cstheme="minorHAnsi"/>
          <w:b/>
          <w:spacing w:val="-22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>E</w:t>
      </w:r>
      <w:r w:rsidRPr="008C103F">
        <w:rPr>
          <w:rFonts w:asciiTheme="minorHAnsi" w:eastAsia="Garamond" w:hAnsiTheme="minorHAnsi" w:cstheme="minorHAnsi"/>
          <w:b/>
          <w:spacing w:val="-1"/>
          <w:w w:val="96"/>
          <w:position w:val="1"/>
          <w:sz w:val="22"/>
          <w:szCs w:val="22"/>
        </w:rPr>
        <w:t>x</w:t>
      </w:r>
      <w:r w:rsidRPr="008C103F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 xml:space="preserve">perience Group </w:t>
      </w:r>
      <w:r w:rsidRPr="008C103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Intern</w:t>
      </w:r>
    </w:p>
    <w:p w14:paraId="7CC12FEE" w14:textId="77777777" w:rsidR="00163980" w:rsidRPr="008C103F" w:rsidRDefault="008C103F">
      <w:pPr>
        <w:spacing w:line="26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Developed wikis, blogs, and social networks with a team of c</w:t>
      </w:r>
      <w:r w:rsidRPr="008C103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mputer and </w:t>
      </w:r>
      <w:r w:rsidRPr="008C103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ocial scienti</w:t>
      </w:r>
      <w:r w:rsidRPr="008C103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ts</w:t>
      </w:r>
    </w:p>
    <w:p w14:paraId="1A58A9BC" w14:textId="77777777" w:rsidR="00163980" w:rsidRPr="008C103F" w:rsidRDefault="008C103F">
      <w:pPr>
        <w:tabs>
          <w:tab w:val="left" w:pos="840"/>
        </w:tabs>
        <w:ind w:left="840" w:right="79" w:hanging="36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sz w:val="22"/>
          <w:szCs w:val="22"/>
        </w:rPr>
        <w:tab/>
      </w:r>
      <w:r w:rsidRPr="008C103F">
        <w:rPr>
          <w:rFonts w:asciiTheme="minorHAnsi" w:eastAsia="Garamond" w:hAnsiTheme="minorHAnsi" w:cstheme="minorHAnsi"/>
          <w:sz w:val="22"/>
          <w:szCs w:val="22"/>
        </w:rPr>
        <w:t>Contributed</w:t>
      </w:r>
      <w:r w:rsidRPr="008C103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sz w:val="22"/>
          <w:szCs w:val="22"/>
        </w:rPr>
        <w:t>technical</w:t>
      </w:r>
      <w:r w:rsidRPr="008C103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sz w:val="22"/>
          <w:szCs w:val="22"/>
        </w:rPr>
        <w:t>su</w:t>
      </w:r>
      <w:r w:rsidRPr="008C103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C103F">
        <w:rPr>
          <w:rFonts w:asciiTheme="minorHAnsi" w:eastAsia="Garamond" w:hAnsiTheme="minorHAnsi" w:cstheme="minorHAnsi"/>
          <w:sz w:val="22"/>
          <w:szCs w:val="22"/>
        </w:rPr>
        <w:t>port</w:t>
      </w:r>
      <w:r w:rsidRPr="008C103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sz w:val="22"/>
          <w:szCs w:val="22"/>
        </w:rPr>
        <w:t>to</w:t>
      </w:r>
      <w:r w:rsidRPr="008C103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sz w:val="22"/>
          <w:szCs w:val="22"/>
        </w:rPr>
        <w:t>development</w:t>
      </w:r>
      <w:r w:rsidRPr="008C103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sz w:val="22"/>
          <w:szCs w:val="22"/>
        </w:rPr>
        <w:t>of</w:t>
      </w:r>
      <w:r w:rsidRPr="008C103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sz w:val="22"/>
          <w:szCs w:val="22"/>
        </w:rPr>
        <w:t>groundbreaking</w:t>
      </w:r>
      <w:r w:rsidRPr="008C103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sz w:val="22"/>
          <w:szCs w:val="22"/>
        </w:rPr>
        <w:t>networking</w:t>
      </w:r>
      <w:r w:rsidRPr="008C103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sz w:val="22"/>
          <w:szCs w:val="22"/>
        </w:rPr>
        <w:t>software</w:t>
      </w:r>
      <w:r w:rsidRPr="008C103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sz w:val="22"/>
          <w:szCs w:val="22"/>
        </w:rPr>
        <w:t>to</w:t>
      </w:r>
      <w:r w:rsidRPr="008C103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sz w:val="22"/>
          <w:szCs w:val="22"/>
        </w:rPr>
        <w:t xml:space="preserve">be showcased </w:t>
      </w:r>
      <w:r w:rsidRPr="008C103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C103F">
        <w:rPr>
          <w:rFonts w:asciiTheme="minorHAnsi" w:eastAsia="Garamond" w:hAnsiTheme="minorHAnsi" w:cstheme="minorHAnsi"/>
          <w:sz w:val="22"/>
          <w:szCs w:val="22"/>
        </w:rPr>
        <w:t>n forthcoming industry publication</w:t>
      </w:r>
    </w:p>
    <w:p w14:paraId="567456E7" w14:textId="77777777" w:rsidR="00163980" w:rsidRPr="008C103F" w:rsidRDefault="008C103F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b/>
          <w:sz w:val="22"/>
          <w:szCs w:val="22"/>
        </w:rPr>
        <w:t>Library Application Services, NSU</w:t>
      </w:r>
      <w:r w:rsidRPr="008C103F">
        <w:rPr>
          <w:rFonts w:asciiTheme="minorHAnsi" w:eastAsia="Garamond" w:hAnsiTheme="minorHAnsi" w:cstheme="minorHAnsi"/>
          <w:sz w:val="22"/>
          <w:szCs w:val="22"/>
        </w:rPr>
        <w:t>, Davie FL, May 2007 - Present</w:t>
      </w:r>
    </w:p>
    <w:p w14:paraId="4836D24E" w14:textId="77777777" w:rsidR="00163980" w:rsidRPr="008C103F" w:rsidRDefault="008C103F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>Student</w:t>
      </w:r>
      <w:r w:rsidRPr="008C103F">
        <w:rPr>
          <w:rFonts w:asciiTheme="minorHAnsi" w:eastAsia="Garamond" w:hAnsiTheme="minorHAnsi" w:cstheme="minorHAnsi"/>
          <w:b/>
          <w:spacing w:val="1"/>
          <w:w w:val="96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Web</w:t>
      </w:r>
      <w:r w:rsidRPr="008C103F">
        <w:rPr>
          <w:rFonts w:asciiTheme="minorHAnsi" w:eastAsia="Garamond" w:hAnsiTheme="minorHAnsi" w:cstheme="minorHAnsi"/>
          <w:b/>
          <w:spacing w:val="-22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Developer</w:t>
      </w:r>
    </w:p>
    <w:p w14:paraId="7A2ED3DF" w14:textId="77777777" w:rsidR="00163980" w:rsidRPr="008C103F" w:rsidRDefault="008C103F">
      <w:pPr>
        <w:spacing w:line="26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Develop and</w:t>
      </w:r>
      <w:r w:rsidRPr="008C103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maintain in</w:t>
      </w:r>
      <w:r w:rsidRPr="008C103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d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ividualized websites for a range of divisions across the university</w:t>
      </w:r>
    </w:p>
    <w:p w14:paraId="71831489" w14:textId="77777777" w:rsidR="00163980" w:rsidRPr="008C103F" w:rsidRDefault="008C103F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sz w:val="22"/>
          <w:szCs w:val="22"/>
        </w:rPr>
        <w:t>Assist in the technical a</w:t>
      </w:r>
      <w:r w:rsidRPr="008C103F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8C103F">
        <w:rPr>
          <w:rFonts w:asciiTheme="minorHAnsi" w:eastAsia="Garamond" w:hAnsiTheme="minorHAnsi" w:cstheme="minorHAnsi"/>
          <w:sz w:val="22"/>
          <w:szCs w:val="22"/>
        </w:rPr>
        <w:t>ministration of the cam</w:t>
      </w:r>
      <w:r w:rsidRPr="008C103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C103F">
        <w:rPr>
          <w:rFonts w:asciiTheme="minorHAnsi" w:eastAsia="Garamond" w:hAnsiTheme="minorHAnsi" w:cstheme="minorHAnsi"/>
          <w:sz w:val="22"/>
          <w:szCs w:val="22"/>
        </w:rPr>
        <w:t xml:space="preserve">us intranet </w:t>
      </w:r>
      <w:r w:rsidRPr="008C103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8C103F">
        <w:rPr>
          <w:rFonts w:asciiTheme="minorHAnsi" w:eastAsia="Garamond" w:hAnsiTheme="minorHAnsi" w:cstheme="minorHAnsi"/>
          <w:sz w:val="22"/>
          <w:szCs w:val="22"/>
        </w:rPr>
        <w:t xml:space="preserve">nd calendar </w:t>
      </w:r>
      <w:r w:rsidRPr="008C103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C103F">
        <w:rPr>
          <w:rFonts w:asciiTheme="minorHAnsi" w:eastAsia="Garamond" w:hAnsiTheme="minorHAnsi" w:cstheme="minorHAnsi"/>
          <w:sz w:val="22"/>
          <w:szCs w:val="22"/>
        </w:rPr>
        <w:t>ystems</w:t>
      </w:r>
    </w:p>
    <w:p w14:paraId="4CB7B5CB" w14:textId="77777777" w:rsidR="00163980" w:rsidRPr="008C103F" w:rsidRDefault="008C103F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b/>
          <w:sz w:val="22"/>
          <w:szCs w:val="22"/>
        </w:rPr>
        <w:t>Computer Science Departments, NS</w:t>
      </w:r>
      <w:r w:rsidRPr="008C103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8C103F">
        <w:rPr>
          <w:rFonts w:asciiTheme="minorHAnsi" w:eastAsia="Garamond" w:hAnsiTheme="minorHAnsi" w:cstheme="minorHAnsi"/>
          <w:sz w:val="22"/>
          <w:szCs w:val="22"/>
        </w:rPr>
        <w:t xml:space="preserve">, Davie FL, Sept 2007 - May </w:t>
      </w:r>
      <w:r w:rsidRPr="008C103F">
        <w:rPr>
          <w:rFonts w:asciiTheme="minorHAnsi" w:eastAsia="Garamond" w:hAnsiTheme="minorHAnsi" w:cstheme="minorHAnsi"/>
          <w:sz w:val="22"/>
          <w:szCs w:val="22"/>
        </w:rPr>
        <w:t>2008</w:t>
      </w:r>
    </w:p>
    <w:p w14:paraId="3EC6077C" w14:textId="77777777" w:rsidR="00163980" w:rsidRPr="008C103F" w:rsidRDefault="008C103F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 xml:space="preserve">Teaching </w:t>
      </w:r>
      <w:r w:rsidRPr="008C103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Assistant</w:t>
      </w:r>
    </w:p>
    <w:p w14:paraId="4E19F89D" w14:textId="77777777" w:rsidR="00163980" w:rsidRPr="008C103F" w:rsidRDefault="008C103F">
      <w:pPr>
        <w:spacing w:line="26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Gave</w:t>
      </w:r>
      <w:r w:rsidRPr="008C103F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weekly</w:t>
      </w:r>
      <w:r w:rsidRPr="008C103F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lectures</w:t>
      </w:r>
      <w:r w:rsidRPr="008C103F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to</w:t>
      </w:r>
      <w:r w:rsidRPr="008C103F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students</w:t>
      </w:r>
      <w:r w:rsidRPr="008C103F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en</w:t>
      </w:r>
      <w:r w:rsidRPr="008C103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olled</w:t>
      </w:r>
      <w:r w:rsidRPr="008C103F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8C103F">
        <w:rPr>
          <w:rFonts w:asciiTheme="minorHAnsi" w:eastAsia="Garamond" w:hAnsiTheme="minorHAnsi" w:cstheme="minorHAnsi"/>
          <w:spacing w:val="31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advanced</w:t>
      </w:r>
      <w:r w:rsidRPr="008C103F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programming</w:t>
      </w:r>
      <w:r w:rsidRPr="008C103F">
        <w:rPr>
          <w:rFonts w:asciiTheme="minorHAnsi" w:eastAsia="Garamond" w:hAnsiTheme="minorHAnsi" w:cstheme="minorHAnsi"/>
          <w:spacing w:val="32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language</w:t>
      </w:r>
      <w:r w:rsidRPr="008C103F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course</w:t>
      </w:r>
      <w:r w:rsidRPr="008C103F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</w:p>
    <w:p w14:paraId="55636D56" w14:textId="77777777" w:rsidR="00163980" w:rsidRPr="008C103F" w:rsidRDefault="008C103F">
      <w:pPr>
        <w:spacing w:before="1"/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sz w:val="22"/>
          <w:szCs w:val="22"/>
        </w:rPr>
        <w:t>introductory physics course</w:t>
      </w:r>
    </w:p>
    <w:p w14:paraId="62664EF6" w14:textId="77777777" w:rsidR="00163980" w:rsidRPr="008C103F" w:rsidRDefault="008C103F">
      <w:pPr>
        <w:spacing w:line="26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Explained c</w:t>
      </w:r>
      <w:r w:rsidRPr="008C103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mplex concepts in small group setting; grade assignments and examinations</w:t>
      </w:r>
    </w:p>
    <w:p w14:paraId="09F02197" w14:textId="77777777" w:rsidR="00163980" w:rsidRPr="008C103F" w:rsidRDefault="008C103F">
      <w:pPr>
        <w:spacing w:line="26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Held office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hours for in</w:t>
      </w:r>
      <w:r w:rsidRPr="008C103F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d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ividual student discussion</w:t>
      </w:r>
    </w:p>
    <w:p w14:paraId="5C4558BF" w14:textId="77777777" w:rsidR="00163980" w:rsidRPr="008C103F" w:rsidRDefault="008C103F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b/>
          <w:sz w:val="22"/>
          <w:szCs w:val="22"/>
        </w:rPr>
        <w:t>YMCA</w:t>
      </w:r>
      <w:r w:rsidRPr="008C103F">
        <w:rPr>
          <w:rFonts w:asciiTheme="minorHAnsi" w:eastAsia="Garamond" w:hAnsiTheme="minorHAnsi" w:cstheme="minorHAnsi"/>
          <w:sz w:val="22"/>
          <w:szCs w:val="22"/>
        </w:rPr>
        <w:t>, Fort Lauderdale FL, Jan 2005 – August 2007</w:t>
      </w:r>
    </w:p>
    <w:p w14:paraId="6B6A8EBF" w14:textId="77777777" w:rsidR="00163980" w:rsidRPr="008C103F" w:rsidRDefault="008C103F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>Computer</w:t>
      </w:r>
      <w:r w:rsidRPr="008C103F">
        <w:rPr>
          <w:rFonts w:asciiTheme="minorHAnsi" w:eastAsia="Garamond" w:hAnsiTheme="minorHAnsi" w:cstheme="minorHAnsi"/>
          <w:b/>
          <w:spacing w:val="1"/>
          <w:w w:val="96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teacher</w:t>
      </w:r>
    </w:p>
    <w:p w14:paraId="71F31CC9" w14:textId="77777777" w:rsidR="00163980" w:rsidRPr="008C103F" w:rsidRDefault="008C103F">
      <w:pPr>
        <w:spacing w:line="26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Taught basic computer s</w:t>
      </w:r>
      <w:r w:rsidRPr="008C103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ills to teenage and elderly town residents</w:t>
      </w:r>
    </w:p>
    <w:p w14:paraId="16A43E56" w14:textId="77777777" w:rsidR="00163980" w:rsidRPr="008C103F" w:rsidRDefault="00163980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5F831B3" w14:textId="77777777" w:rsidR="00163980" w:rsidRPr="008C103F" w:rsidRDefault="008C103F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b/>
          <w:sz w:val="22"/>
          <w:szCs w:val="22"/>
        </w:rPr>
        <w:t>ACTIVITIES</w:t>
      </w:r>
    </w:p>
    <w:p w14:paraId="0D976C4F" w14:textId="77777777" w:rsidR="00163980" w:rsidRPr="008C103F" w:rsidRDefault="008C103F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b/>
          <w:sz w:val="22"/>
          <w:szCs w:val="22"/>
        </w:rPr>
        <w:t>Education Club, NS</w:t>
      </w:r>
      <w:r w:rsidRPr="008C103F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8C103F">
        <w:rPr>
          <w:rFonts w:asciiTheme="minorHAnsi" w:eastAsia="Garamond" w:hAnsiTheme="minorHAnsi" w:cstheme="minorHAnsi"/>
          <w:sz w:val="22"/>
          <w:szCs w:val="22"/>
        </w:rPr>
        <w:t>, Davie FL, 2006 - 2008</w:t>
      </w:r>
    </w:p>
    <w:p w14:paraId="0522C2BB" w14:textId="77777777" w:rsidR="00163980" w:rsidRPr="008C103F" w:rsidRDefault="008C103F">
      <w:pPr>
        <w:spacing w:line="26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Tutored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elementary sc</w:t>
      </w:r>
      <w:r w:rsidRPr="008C103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h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ool children in math and science</w:t>
      </w:r>
    </w:p>
    <w:p w14:paraId="219543F8" w14:textId="77777777" w:rsidR="00163980" w:rsidRPr="008C103F" w:rsidRDefault="008C103F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eastAsia="Garamond" w:hAnsiTheme="minorHAnsi" w:cstheme="minorHAnsi"/>
          <w:b/>
          <w:sz w:val="22"/>
          <w:szCs w:val="22"/>
        </w:rPr>
        <w:t>Freelance Music Teacher</w:t>
      </w:r>
      <w:r w:rsidRPr="008C103F">
        <w:rPr>
          <w:rFonts w:asciiTheme="minorHAnsi" w:eastAsia="Garamond" w:hAnsiTheme="minorHAnsi" w:cstheme="minorHAnsi"/>
          <w:sz w:val="22"/>
          <w:szCs w:val="22"/>
        </w:rPr>
        <w:t>, Fort L</w:t>
      </w:r>
      <w:r w:rsidRPr="008C103F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103F">
        <w:rPr>
          <w:rFonts w:asciiTheme="minorHAnsi" w:eastAsia="Garamond" w:hAnsiTheme="minorHAnsi" w:cstheme="minorHAnsi"/>
          <w:sz w:val="22"/>
          <w:szCs w:val="22"/>
        </w:rPr>
        <w:t>uderdale FL,</w:t>
      </w:r>
      <w:r w:rsidRPr="008C103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sz w:val="22"/>
          <w:szCs w:val="22"/>
        </w:rPr>
        <w:t>2005 - Pres</w:t>
      </w:r>
      <w:r w:rsidRPr="008C103F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C103F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765D583B" w14:textId="77777777" w:rsidR="00163980" w:rsidRPr="008C103F" w:rsidRDefault="008C103F">
      <w:pPr>
        <w:spacing w:line="26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position w:val="1"/>
          <w:sz w:val="22"/>
          <w:szCs w:val="22"/>
        </w:rPr>
        <w:t>Give guitar and piano lessons to high school and college students</w:t>
      </w:r>
    </w:p>
    <w:p w14:paraId="760ED926" w14:textId="77777777" w:rsidR="00163980" w:rsidRPr="008C103F" w:rsidRDefault="008C103F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8C103F">
        <w:rPr>
          <w:rFonts w:asciiTheme="minorHAnsi" w:hAnsiTheme="minorHAnsi" w:cstheme="minorHAnsi"/>
          <w:sz w:val="22"/>
          <w:szCs w:val="22"/>
        </w:rPr>
        <w:t xml:space="preserve">   </w:t>
      </w:r>
      <w:r w:rsidRPr="008C103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C103F">
        <w:rPr>
          <w:rFonts w:asciiTheme="minorHAnsi" w:eastAsia="Garamond" w:hAnsiTheme="minorHAnsi" w:cstheme="minorHAnsi"/>
          <w:sz w:val="22"/>
          <w:szCs w:val="22"/>
        </w:rPr>
        <w:t xml:space="preserve">Prepare students for recitals and </w:t>
      </w:r>
      <w:r w:rsidRPr="008C103F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C103F">
        <w:rPr>
          <w:rFonts w:asciiTheme="minorHAnsi" w:eastAsia="Garamond" w:hAnsiTheme="minorHAnsi" w:cstheme="minorHAnsi"/>
          <w:sz w:val="22"/>
          <w:szCs w:val="22"/>
        </w:rPr>
        <w:t>cc</w:t>
      </w:r>
      <w:r w:rsidRPr="008C103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8C103F">
        <w:rPr>
          <w:rFonts w:asciiTheme="minorHAnsi" w:eastAsia="Garamond" w:hAnsiTheme="minorHAnsi" w:cstheme="minorHAnsi"/>
          <w:sz w:val="22"/>
          <w:szCs w:val="22"/>
        </w:rPr>
        <w:t xml:space="preserve">mpany them during </w:t>
      </w:r>
      <w:r w:rsidRPr="008C103F">
        <w:rPr>
          <w:rFonts w:asciiTheme="minorHAnsi" w:eastAsia="Garamond" w:hAnsiTheme="minorHAnsi" w:cstheme="minorHAnsi"/>
          <w:sz w:val="22"/>
          <w:szCs w:val="22"/>
        </w:rPr>
        <w:t>performances</w:t>
      </w:r>
    </w:p>
    <w:sectPr w:rsidR="00163980" w:rsidRPr="008C103F">
      <w:type w:val="continuous"/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73837"/>
    <w:multiLevelType w:val="multilevel"/>
    <w:tmpl w:val="B12A29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980"/>
    <w:rsid w:val="00163980"/>
    <w:rsid w:val="008C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232C9"/>
  <w15:docId w15:val="{218EE55F-4761-4ADB-8F16-7513C18D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C103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10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&#8226;%20kadee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2021-05-27T13:20:00Z</dcterms:created>
  <dcterms:modified xsi:type="dcterms:W3CDTF">2021-05-27T13:25:00Z</dcterms:modified>
</cp:coreProperties>
</file>